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84FDE" w14:textId="5EBF404C" w:rsidR="00A9204E" w:rsidRPr="00496E8C" w:rsidRDefault="00486621" w:rsidP="00496E8C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496E8C">
        <w:rPr>
          <w:rFonts w:ascii="Arial" w:hAnsi="Arial" w:cs="Arial"/>
          <w:b/>
          <w:bCs/>
          <w:sz w:val="28"/>
          <w:szCs w:val="28"/>
          <w:u w:val="single"/>
        </w:rPr>
        <w:t xml:space="preserve">Updating the </w:t>
      </w:r>
      <w:r w:rsidR="001A40DE" w:rsidRPr="00496E8C">
        <w:rPr>
          <w:rFonts w:ascii="Arial" w:hAnsi="Arial" w:cs="Arial"/>
          <w:b/>
          <w:bCs/>
          <w:sz w:val="28"/>
          <w:szCs w:val="28"/>
          <w:u w:val="single"/>
        </w:rPr>
        <w:t>MX44VW</w:t>
      </w:r>
    </w:p>
    <w:p w14:paraId="2CA3B4C2" w14:textId="77777777" w:rsidR="00496E8C" w:rsidRPr="0087173A" w:rsidRDefault="00496E8C" w:rsidP="00496E8C">
      <w:pPr>
        <w:shd w:val="clear" w:color="auto" w:fill="FFFFFF"/>
        <w:spacing w:line="315" w:lineRule="atLeast"/>
        <w:rPr>
          <w:rFonts w:ascii="Arial" w:hAnsi="Arial" w:cs="Arial"/>
          <w:sz w:val="24"/>
        </w:rPr>
      </w:pPr>
    </w:p>
    <w:p w14:paraId="4FAC97C2" w14:textId="5ED789D4" w:rsidR="006B5230" w:rsidRPr="00496E8C" w:rsidRDefault="00496E8C" w:rsidP="00496E8C">
      <w:pPr>
        <w:shd w:val="clear" w:color="auto" w:fill="FFFFFF"/>
        <w:spacing w:line="315" w:lineRule="atLeast"/>
        <w:ind w:left="360" w:hanging="360"/>
        <w:rPr>
          <w:rFonts w:ascii="Arial" w:hAnsi="Arial" w:cs="Arial"/>
          <w:b/>
          <w:bCs/>
          <w:sz w:val="24"/>
        </w:rPr>
      </w:pPr>
      <w:r w:rsidRPr="0087173A">
        <w:rPr>
          <w:rFonts w:ascii="Arial" w:hAnsi="Arial" w:cs="Arial"/>
          <w:b/>
          <w:bCs/>
          <w:sz w:val="24"/>
        </w:rPr>
        <w:t xml:space="preserve">The </w:t>
      </w:r>
      <w:r>
        <w:rPr>
          <w:rFonts w:ascii="Arial" w:hAnsi="Arial" w:cs="Arial"/>
          <w:b/>
          <w:bCs/>
          <w:sz w:val="24"/>
        </w:rPr>
        <w:t xml:space="preserve">firmware update </w:t>
      </w:r>
      <w:r w:rsidRPr="0087173A">
        <w:rPr>
          <w:rFonts w:ascii="Arial" w:hAnsi="Arial" w:cs="Arial"/>
          <w:b/>
          <w:bCs/>
          <w:sz w:val="24"/>
        </w:rPr>
        <w:t xml:space="preserve">process </w:t>
      </w:r>
      <w:r w:rsidRPr="0040533C">
        <w:rPr>
          <w:rFonts w:ascii="Arial" w:hAnsi="Arial" w:cs="Arial"/>
          <w:b/>
          <w:bCs/>
          <w:sz w:val="24"/>
          <w:u w:val="single"/>
        </w:rPr>
        <w:t>MUST</w:t>
      </w:r>
      <w:r w:rsidRPr="0087173A">
        <w:rPr>
          <w:rFonts w:ascii="Arial" w:hAnsi="Arial" w:cs="Arial"/>
          <w:b/>
          <w:bCs/>
          <w:sz w:val="24"/>
        </w:rPr>
        <w:t xml:space="preserve"> be carried out with your PC’s RJ45 port connected DIRECTLY to the TCP/IP RJ45 port of the Matrix. This update will fail if used in conjunction with any network infrastructure (switch, router, </w:t>
      </w:r>
      <w:r>
        <w:rPr>
          <w:rFonts w:ascii="Arial" w:hAnsi="Arial" w:cs="Arial"/>
          <w:b/>
          <w:bCs/>
          <w:sz w:val="24"/>
        </w:rPr>
        <w:t xml:space="preserve">control system </w:t>
      </w:r>
      <w:proofErr w:type="spellStart"/>
      <w:r w:rsidRPr="0087173A">
        <w:rPr>
          <w:rFonts w:ascii="Arial" w:hAnsi="Arial" w:cs="Arial"/>
          <w:b/>
          <w:bCs/>
          <w:sz w:val="24"/>
        </w:rPr>
        <w:t>etc</w:t>
      </w:r>
      <w:proofErr w:type="spellEnd"/>
      <w:r w:rsidRPr="0087173A">
        <w:rPr>
          <w:rFonts w:ascii="Arial" w:hAnsi="Arial" w:cs="Arial"/>
          <w:b/>
          <w:bCs/>
          <w:sz w:val="24"/>
        </w:rPr>
        <w:t xml:space="preserve">…). </w:t>
      </w:r>
    </w:p>
    <w:p w14:paraId="7914EBB0" w14:textId="32A2B83F" w:rsidR="00486621" w:rsidRDefault="00486621"/>
    <w:p w14:paraId="531CB0CE" w14:textId="4E2E3C99" w:rsidR="006B5230" w:rsidRDefault="006B5230" w:rsidP="00486621">
      <w:pPr>
        <w:pStyle w:val="ListParagraph"/>
        <w:numPr>
          <w:ilvl w:val="0"/>
          <w:numId w:val="24"/>
        </w:numPr>
      </w:pPr>
      <w:r>
        <w:t xml:space="preserve">Open Firmware upgrading w/ VC &amp; EDID </w:t>
      </w:r>
      <w:r w:rsidR="00496E8C">
        <w:t xml:space="preserve">to </w:t>
      </w:r>
      <w:r w:rsidR="004A6FEF">
        <w:t xml:space="preserve">do </w:t>
      </w:r>
      <w:proofErr w:type="gramStart"/>
      <w:r w:rsidR="004A6FEF">
        <w:t>the .FW</w:t>
      </w:r>
      <w:proofErr w:type="gramEnd"/>
      <w:r w:rsidR="004A6FEF">
        <w:t xml:space="preserve"> update first.</w:t>
      </w:r>
    </w:p>
    <w:p w14:paraId="0462D89E" w14:textId="19A55AE6" w:rsidR="006B5230" w:rsidRDefault="006B5230" w:rsidP="00496E8C">
      <w:pPr>
        <w:ind w:left="720"/>
      </w:pPr>
      <w:r w:rsidRPr="00486621">
        <w:rPr>
          <w:noProof/>
        </w:rPr>
        <w:drawing>
          <wp:inline distT="0" distB="0" distL="0" distR="0" wp14:anchorId="779CDA7B" wp14:editId="1B6AC5D6">
            <wp:extent cx="4882729" cy="2890513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91954" cy="2895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B765E8" w14:textId="14CD2ADC" w:rsidR="006B5230" w:rsidRDefault="006B5230" w:rsidP="006B5230"/>
    <w:p w14:paraId="1DF1E888" w14:textId="77777777" w:rsidR="006B5230" w:rsidRDefault="006B5230" w:rsidP="006B5230"/>
    <w:p w14:paraId="22E68FF1" w14:textId="77777777" w:rsidR="006B5230" w:rsidRDefault="006B5230" w:rsidP="006B5230">
      <w:pPr>
        <w:pStyle w:val="ListParagraph"/>
      </w:pPr>
    </w:p>
    <w:p w14:paraId="450157A9" w14:textId="62AFB32D" w:rsidR="006B5230" w:rsidRDefault="006B5230" w:rsidP="00496E8C">
      <w:pPr>
        <w:pStyle w:val="ListParagraph"/>
        <w:numPr>
          <w:ilvl w:val="0"/>
          <w:numId w:val="24"/>
        </w:numPr>
      </w:pPr>
      <w:r>
        <w:t xml:space="preserve">Connect to unit and red light will go green </w:t>
      </w:r>
      <w:r w:rsidRPr="00D97BAF">
        <w:rPr>
          <w:noProof/>
        </w:rPr>
        <w:drawing>
          <wp:inline distT="0" distB="0" distL="0" distR="0" wp14:anchorId="69B6F8F9" wp14:editId="2800E038">
            <wp:extent cx="5073522" cy="301809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93962" cy="3030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6E8C">
        <w:br/>
      </w:r>
      <w:r w:rsidR="00496E8C">
        <w:lastRenderedPageBreak/>
        <w:br/>
      </w:r>
      <w:r w:rsidR="00496E8C">
        <w:br/>
      </w:r>
    </w:p>
    <w:p w14:paraId="34C2904D" w14:textId="77777777" w:rsidR="006B5230" w:rsidRDefault="006B5230" w:rsidP="006B5230">
      <w:pPr>
        <w:pStyle w:val="ListParagraph"/>
      </w:pPr>
    </w:p>
    <w:p w14:paraId="467682D6" w14:textId="77777777" w:rsidR="006B5230" w:rsidRDefault="006B5230" w:rsidP="006B5230">
      <w:pPr>
        <w:pStyle w:val="ListParagraph"/>
        <w:numPr>
          <w:ilvl w:val="0"/>
          <w:numId w:val="24"/>
        </w:numPr>
      </w:pPr>
      <w:r>
        <w:t>Select Upgrade Firmware in lower Tab.</w:t>
      </w:r>
    </w:p>
    <w:p w14:paraId="1AEE63C7" w14:textId="11362355" w:rsidR="006B5230" w:rsidRDefault="006B5230" w:rsidP="006B5230">
      <w:r w:rsidRPr="009B410A">
        <w:rPr>
          <w:noProof/>
        </w:rPr>
        <w:drawing>
          <wp:inline distT="0" distB="0" distL="0" distR="0" wp14:anchorId="64F61E96" wp14:editId="7DBC4D25">
            <wp:extent cx="4911881" cy="2899374"/>
            <wp:effectExtent l="0" t="0" r="31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30512" cy="2910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EB3B8A" w14:textId="2F580150" w:rsidR="006B5230" w:rsidRDefault="006B5230" w:rsidP="006B5230"/>
    <w:p w14:paraId="664B1BB7" w14:textId="77777777" w:rsidR="006B5230" w:rsidRDefault="006B5230" w:rsidP="006B5230"/>
    <w:p w14:paraId="6047E0D0" w14:textId="77777777" w:rsidR="00A76708" w:rsidRDefault="00A76708" w:rsidP="006B5230">
      <w:pPr>
        <w:pStyle w:val="ListParagraph"/>
        <w:numPr>
          <w:ilvl w:val="0"/>
          <w:numId w:val="24"/>
        </w:numPr>
      </w:pPr>
      <w:r>
        <w:t>Click Open Firmware File.</w:t>
      </w:r>
    </w:p>
    <w:p w14:paraId="0A9C74DF" w14:textId="59945168" w:rsidR="006B5230" w:rsidRDefault="00A76708" w:rsidP="00A76708">
      <w:pPr>
        <w:pStyle w:val="ListParagraph"/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F669CA" wp14:editId="5E919920">
                <wp:simplePos x="0" y="0"/>
                <wp:positionH relativeFrom="column">
                  <wp:posOffset>4649638</wp:posOffset>
                </wp:positionH>
                <wp:positionV relativeFrom="paragraph">
                  <wp:posOffset>369630</wp:posOffset>
                </wp:positionV>
                <wp:extent cx="272199" cy="181155"/>
                <wp:effectExtent l="0" t="0" r="13970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199" cy="1811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922955" id="Rectangle 11" o:spid="_x0000_s1026" style="position:absolute;margin-left:366.1pt;margin-top:29.1pt;width:21.4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" filled="f" strokecolor="red" strokeweight="1pt"/>
            </w:pict>
          </mc:Fallback>
        </mc:AlternateContent>
      </w:r>
      <w:r w:rsidRPr="00A76708">
        <w:drawing>
          <wp:inline distT="0" distB="0" distL="0" distR="0" wp14:anchorId="000763E2" wp14:editId="31AE97D7">
            <wp:extent cx="5001692" cy="2977503"/>
            <wp:effectExtent l="0" t="0" r="889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05733" cy="2979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2A03D761" w14:textId="706A5A7C" w:rsidR="00A76708" w:rsidRDefault="00A76708" w:rsidP="00A76708">
      <w:pPr>
        <w:pStyle w:val="ListParagraph"/>
        <w:ind w:left="0"/>
      </w:pPr>
    </w:p>
    <w:p w14:paraId="3B1E345E" w14:textId="7576AB73" w:rsidR="00A76708" w:rsidRDefault="00496E8C" w:rsidP="00A76708">
      <w:pPr>
        <w:pStyle w:val="ListParagraph"/>
        <w:ind w:left="0"/>
      </w:pPr>
      <w:r>
        <w:br/>
      </w:r>
      <w:r>
        <w:br/>
      </w:r>
    </w:p>
    <w:p w14:paraId="76A7618B" w14:textId="180E4501" w:rsidR="00A76708" w:rsidRDefault="00A76708" w:rsidP="00A2211F">
      <w:pPr>
        <w:pStyle w:val="ListParagraph"/>
        <w:numPr>
          <w:ilvl w:val="0"/>
          <w:numId w:val="24"/>
        </w:numPr>
      </w:pPr>
      <w:r>
        <w:lastRenderedPageBreak/>
        <w:t xml:space="preserve">Change the File type to *FW and the latest firmware will show in the folder then </w:t>
      </w:r>
      <w:r w:rsidR="00A2211F">
        <w:t xml:space="preserve">choose the folder and press </w:t>
      </w:r>
      <w:r>
        <w:t>“Open”</w:t>
      </w:r>
      <w:r w:rsidR="00A2211F">
        <w:t xml:space="preserve"> to accept the file.</w:t>
      </w:r>
    </w:p>
    <w:p w14:paraId="4DB7A3DF" w14:textId="22B3BB0B" w:rsidR="006B5230" w:rsidRDefault="00AC5CEF" w:rsidP="006B5230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EEAC6B" wp14:editId="7A1A0828">
                <wp:simplePos x="0" y="0"/>
                <wp:positionH relativeFrom="column">
                  <wp:posOffset>1224527</wp:posOffset>
                </wp:positionH>
                <wp:positionV relativeFrom="paragraph">
                  <wp:posOffset>3388706</wp:posOffset>
                </wp:positionV>
                <wp:extent cx="1069675" cy="166046"/>
                <wp:effectExtent l="0" t="0" r="16510" b="2476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675" cy="16604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BA4557" id="Rectangle 12" o:spid="_x0000_s1026" style="position:absolute;margin-left:96.4pt;margin-top:266.85pt;width:84.25pt;height:13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" filled="f" strokecolor="red" strokeweight="1pt"/>
            </w:pict>
          </mc:Fallback>
        </mc:AlternateContent>
      </w:r>
      <w:r w:rsidR="00A76708" w:rsidRPr="00A76708">
        <w:drawing>
          <wp:inline distT="0" distB="0" distL="0" distR="0" wp14:anchorId="531FCEF2" wp14:editId="70292B6A">
            <wp:extent cx="4295955" cy="362356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05793" cy="3631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741251" w14:textId="13FF1126" w:rsidR="006B5230" w:rsidRDefault="006B5230" w:rsidP="006B5230">
      <w:pPr>
        <w:pStyle w:val="ListParagraph"/>
      </w:pPr>
    </w:p>
    <w:p w14:paraId="27BAA193" w14:textId="17974EB9" w:rsidR="006B5230" w:rsidRDefault="006B5230" w:rsidP="006B5230">
      <w:pPr>
        <w:ind w:left="360"/>
      </w:pPr>
    </w:p>
    <w:p w14:paraId="07622928" w14:textId="39ECB64D" w:rsidR="00A2211F" w:rsidRDefault="00A2211F" w:rsidP="006B5230">
      <w:pPr>
        <w:ind w:left="360"/>
      </w:pPr>
    </w:p>
    <w:p w14:paraId="10678148" w14:textId="60B5C141" w:rsidR="006B5230" w:rsidRDefault="008C2577" w:rsidP="00A2211F">
      <w:pPr>
        <w:pStyle w:val="ListParagraph"/>
        <w:numPr>
          <w:ilvl w:val="0"/>
          <w:numId w:val="24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05747E" wp14:editId="4167934A">
                <wp:simplePos x="0" y="0"/>
                <wp:positionH relativeFrom="column">
                  <wp:posOffset>546265</wp:posOffset>
                </wp:positionH>
                <wp:positionV relativeFrom="paragraph">
                  <wp:posOffset>274014</wp:posOffset>
                </wp:positionV>
                <wp:extent cx="439387" cy="160399"/>
                <wp:effectExtent l="0" t="0" r="18415" b="1143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387" cy="16039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64F562" id="Rectangle 14" o:spid="_x0000_s1026" style="position:absolute;margin-left:43pt;margin-top:21.6pt;width:34.6pt;height:1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" filled="f" strokecolor="red" strokeweight="1pt"/>
            </w:pict>
          </mc:Fallback>
        </mc:AlternateContent>
      </w:r>
      <w:r w:rsidR="00A2211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20D351" wp14:editId="0935DA62">
                <wp:simplePos x="0" y="0"/>
                <wp:positionH relativeFrom="column">
                  <wp:posOffset>4267295</wp:posOffset>
                </wp:positionH>
                <wp:positionV relativeFrom="paragraph">
                  <wp:posOffset>820444</wp:posOffset>
                </wp:positionV>
                <wp:extent cx="545911" cy="184245"/>
                <wp:effectExtent l="0" t="0" r="26035" b="2540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1" cy="1842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2945A1" id="Rectangle 15" o:spid="_x0000_s1026" style="position:absolute;margin-left:336pt;margin-top:64.6pt;width:43pt;height:14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" filled="f" strokecolor="red" strokeweight="1pt"/>
            </w:pict>
          </mc:Fallback>
        </mc:AlternateContent>
      </w:r>
      <w:r w:rsidR="00A2211F">
        <w:t xml:space="preserve">Select the MAIN file </w:t>
      </w:r>
      <w:r w:rsidR="00A2211F" w:rsidRPr="00A2211F">
        <w:rPr>
          <w:b/>
          <w:bCs/>
        </w:rPr>
        <w:t>ONLY</w:t>
      </w:r>
      <w:r w:rsidR="00A2211F">
        <w:t>, then press the Upgrade button to start the process</w:t>
      </w:r>
      <w:r w:rsidR="00A2211F">
        <w:br/>
      </w:r>
      <w:r w:rsidR="00A2211F" w:rsidRPr="00A2211F">
        <w:drawing>
          <wp:inline distT="0" distB="0" distL="0" distR="0" wp14:anchorId="4636A53E" wp14:editId="20577908">
            <wp:extent cx="4386325" cy="257556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10536" cy="2589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2C28C" w14:textId="4918ED2A" w:rsidR="006B5230" w:rsidRDefault="006B5230" w:rsidP="006B5230">
      <w:pPr>
        <w:ind w:left="360"/>
      </w:pPr>
    </w:p>
    <w:p w14:paraId="5C4F473D" w14:textId="348303A9" w:rsidR="00A2211F" w:rsidRDefault="00A2211F" w:rsidP="00A2211F">
      <w:pPr>
        <w:pStyle w:val="ListParagraph"/>
        <w:numPr>
          <w:ilvl w:val="0"/>
          <w:numId w:val="24"/>
        </w:num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486031" wp14:editId="13C016CE">
                <wp:simplePos x="0" y="0"/>
                <wp:positionH relativeFrom="column">
                  <wp:posOffset>2572603</wp:posOffset>
                </wp:positionH>
                <wp:positionV relativeFrom="paragraph">
                  <wp:posOffset>2399248</wp:posOffset>
                </wp:positionV>
                <wp:extent cx="1446663" cy="184245"/>
                <wp:effectExtent l="0" t="0" r="20320" b="2540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6663" cy="1842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FFE534C" id="Rectangle 17" o:spid="_x0000_s1026" style="position:absolute;margin-left:202.55pt;margin-top:188.9pt;width:113.9pt;height:14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" filled="f" strokecolor="red" strokeweight="1pt"/>
            </w:pict>
          </mc:Fallback>
        </mc:AlternateContent>
      </w:r>
      <w:r>
        <w:t>Once it has finished upgrading you will see a “Firmware Upgrade Successfully message”.</w:t>
      </w:r>
      <w:r w:rsidRPr="00A2211F">
        <w:drawing>
          <wp:inline distT="0" distB="0" distL="0" distR="0" wp14:anchorId="2CCF44B9" wp14:editId="5F39387A">
            <wp:extent cx="5943600" cy="354393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43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E15A8" w14:textId="7BB40404" w:rsidR="006B5230" w:rsidRDefault="006B5230" w:rsidP="006B5230">
      <w:pPr>
        <w:ind w:left="360"/>
        <w:rPr>
          <w:noProof/>
        </w:rPr>
      </w:pPr>
    </w:p>
    <w:p w14:paraId="440B1479" w14:textId="77351643" w:rsidR="00496E8C" w:rsidRDefault="00496E8C" w:rsidP="006B5230">
      <w:pPr>
        <w:ind w:left="360"/>
        <w:rPr>
          <w:noProof/>
        </w:rPr>
      </w:pPr>
    </w:p>
    <w:p w14:paraId="4AA3FB94" w14:textId="1BB00B5A" w:rsidR="00496E8C" w:rsidRDefault="00496E8C" w:rsidP="006B5230">
      <w:pPr>
        <w:ind w:left="360"/>
      </w:pPr>
    </w:p>
    <w:p w14:paraId="4BB02FC5" w14:textId="41257B9F" w:rsidR="00496E8C" w:rsidRDefault="00496E8C" w:rsidP="006B5230">
      <w:pPr>
        <w:ind w:left="360"/>
      </w:pPr>
    </w:p>
    <w:p w14:paraId="5604618C" w14:textId="011F0916" w:rsidR="00496E8C" w:rsidRDefault="00496E8C" w:rsidP="006B5230">
      <w:pPr>
        <w:ind w:left="360"/>
      </w:pPr>
    </w:p>
    <w:p w14:paraId="1EAC4093" w14:textId="513607FE" w:rsidR="00496E8C" w:rsidRDefault="00496E8C" w:rsidP="006B5230">
      <w:pPr>
        <w:ind w:left="360"/>
      </w:pPr>
    </w:p>
    <w:p w14:paraId="20DD7048" w14:textId="6A294395" w:rsidR="00496E8C" w:rsidRDefault="00496E8C" w:rsidP="006B5230">
      <w:pPr>
        <w:ind w:left="360"/>
      </w:pPr>
    </w:p>
    <w:p w14:paraId="4C12ABA1" w14:textId="034F2D0A" w:rsidR="00496E8C" w:rsidRDefault="00496E8C" w:rsidP="006B5230">
      <w:pPr>
        <w:ind w:left="360"/>
      </w:pPr>
    </w:p>
    <w:p w14:paraId="0F7F7B2E" w14:textId="28A53D13" w:rsidR="00496E8C" w:rsidRDefault="00496E8C" w:rsidP="006B5230">
      <w:pPr>
        <w:ind w:left="360"/>
      </w:pPr>
    </w:p>
    <w:p w14:paraId="6624D692" w14:textId="2E48829F" w:rsidR="00496E8C" w:rsidRDefault="00496E8C" w:rsidP="006B5230">
      <w:pPr>
        <w:ind w:left="360"/>
      </w:pPr>
    </w:p>
    <w:p w14:paraId="2EC7D099" w14:textId="429A5852" w:rsidR="00496E8C" w:rsidRDefault="00496E8C" w:rsidP="006B5230">
      <w:pPr>
        <w:ind w:left="360"/>
      </w:pPr>
    </w:p>
    <w:p w14:paraId="363B1A5B" w14:textId="146EE35D" w:rsidR="00496E8C" w:rsidRDefault="00496E8C" w:rsidP="006B5230">
      <w:pPr>
        <w:ind w:left="360"/>
      </w:pPr>
    </w:p>
    <w:p w14:paraId="7D151324" w14:textId="2C8C3A4D" w:rsidR="00496E8C" w:rsidRDefault="00496E8C" w:rsidP="006B5230">
      <w:pPr>
        <w:ind w:left="360"/>
      </w:pPr>
    </w:p>
    <w:p w14:paraId="1AA556F2" w14:textId="54053384" w:rsidR="00496E8C" w:rsidRDefault="00496E8C" w:rsidP="006B5230">
      <w:pPr>
        <w:ind w:left="360"/>
      </w:pPr>
    </w:p>
    <w:p w14:paraId="6696323B" w14:textId="2B11F520" w:rsidR="00496E8C" w:rsidRDefault="00496E8C" w:rsidP="006B5230">
      <w:pPr>
        <w:ind w:left="360"/>
      </w:pPr>
    </w:p>
    <w:p w14:paraId="6AF5917B" w14:textId="69DB191D" w:rsidR="00496E8C" w:rsidRDefault="00496E8C" w:rsidP="006B5230">
      <w:pPr>
        <w:ind w:left="360"/>
      </w:pPr>
    </w:p>
    <w:p w14:paraId="155F4A13" w14:textId="03A97AE5" w:rsidR="00496E8C" w:rsidRDefault="00496E8C" w:rsidP="006B5230">
      <w:pPr>
        <w:ind w:left="360"/>
      </w:pPr>
    </w:p>
    <w:p w14:paraId="17DC5B51" w14:textId="7BA7E7C5" w:rsidR="00496E8C" w:rsidRDefault="00496E8C" w:rsidP="006B5230">
      <w:pPr>
        <w:ind w:left="360"/>
      </w:pPr>
    </w:p>
    <w:p w14:paraId="73737D5B" w14:textId="309CF196" w:rsidR="00496E8C" w:rsidRDefault="00496E8C" w:rsidP="006B5230">
      <w:pPr>
        <w:ind w:left="360"/>
      </w:pPr>
    </w:p>
    <w:p w14:paraId="0FECE621" w14:textId="0E454347" w:rsidR="00496E8C" w:rsidRDefault="00496E8C" w:rsidP="006B5230">
      <w:pPr>
        <w:ind w:left="360"/>
      </w:pPr>
    </w:p>
    <w:p w14:paraId="1232B29E" w14:textId="3DFB173D" w:rsidR="00496E8C" w:rsidRDefault="00496E8C" w:rsidP="006B5230">
      <w:pPr>
        <w:ind w:left="360"/>
      </w:pPr>
    </w:p>
    <w:p w14:paraId="64B74FB5" w14:textId="6779B6B5" w:rsidR="00496E8C" w:rsidRDefault="00496E8C" w:rsidP="006B5230">
      <w:pPr>
        <w:ind w:left="360"/>
      </w:pPr>
    </w:p>
    <w:p w14:paraId="4363236F" w14:textId="4D531F75" w:rsidR="00496E8C" w:rsidRDefault="00496E8C" w:rsidP="006B5230">
      <w:pPr>
        <w:ind w:left="360"/>
      </w:pPr>
    </w:p>
    <w:p w14:paraId="08EAA5F2" w14:textId="2CECF19C" w:rsidR="00496E8C" w:rsidRDefault="00496E8C" w:rsidP="006B5230">
      <w:pPr>
        <w:ind w:left="360"/>
      </w:pPr>
    </w:p>
    <w:p w14:paraId="18FDA618" w14:textId="77777777" w:rsidR="00496E8C" w:rsidRDefault="00496E8C" w:rsidP="006B5230">
      <w:pPr>
        <w:ind w:left="360"/>
      </w:pPr>
    </w:p>
    <w:p w14:paraId="64CBF162" w14:textId="77777777" w:rsidR="006B5230" w:rsidRDefault="006B5230" w:rsidP="006B5230">
      <w:pPr>
        <w:pStyle w:val="ListParagraph"/>
      </w:pPr>
    </w:p>
    <w:p w14:paraId="76093D9A" w14:textId="77777777" w:rsidR="004A6FEF" w:rsidRPr="008C2577" w:rsidRDefault="004A6FEF" w:rsidP="00AC5CEF">
      <w:pPr>
        <w:pStyle w:val="ListParagraph"/>
        <w:jc w:val="center"/>
        <w:rPr>
          <w:b/>
          <w:bCs/>
          <w:u w:val="single"/>
        </w:rPr>
      </w:pPr>
      <w:r w:rsidRPr="008C2577">
        <w:rPr>
          <w:b/>
          <w:bCs/>
          <w:u w:val="single"/>
        </w:rPr>
        <w:lastRenderedPageBreak/>
        <w:t>How to update the .Bin file.</w:t>
      </w:r>
    </w:p>
    <w:p w14:paraId="5398A739" w14:textId="5413B0B0" w:rsidR="002B792E" w:rsidRDefault="004A6FEF" w:rsidP="006B5230">
      <w:pPr>
        <w:pStyle w:val="ListParagraph"/>
      </w:pPr>
      <w:r>
        <w:t>1.</w:t>
      </w:r>
      <w:r w:rsidR="002B792E">
        <w:t>Go to Network settings and change Ip Address to 192.168.0.210</w:t>
      </w:r>
    </w:p>
    <w:p w14:paraId="2FB25AE3" w14:textId="77777777" w:rsidR="002B792E" w:rsidRDefault="002B792E" w:rsidP="002B792E">
      <w:pPr>
        <w:pStyle w:val="ListParagraph"/>
      </w:pPr>
    </w:p>
    <w:p w14:paraId="63BCC33D" w14:textId="4C0EF50C" w:rsidR="002B792E" w:rsidRDefault="002B792E" w:rsidP="002B792E">
      <w:r w:rsidRPr="002B792E">
        <w:rPr>
          <w:noProof/>
        </w:rPr>
        <w:drawing>
          <wp:inline distT="0" distB="0" distL="0" distR="0" wp14:anchorId="5EAFC475" wp14:editId="22705F91">
            <wp:extent cx="3210678" cy="3625990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14465" cy="3630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BB01D" w14:textId="2B0031D0" w:rsidR="004A6FEF" w:rsidRDefault="004A6FEF" w:rsidP="002B792E"/>
    <w:p w14:paraId="4183B3FB" w14:textId="34BE2F2A" w:rsidR="004A6FEF" w:rsidRDefault="00AC5CEF" w:rsidP="002B792E">
      <w:r>
        <w:br/>
      </w:r>
      <w:r>
        <w:br/>
      </w:r>
    </w:p>
    <w:p w14:paraId="3167234B" w14:textId="77777777" w:rsidR="00C66E99" w:rsidRDefault="00C66E99" w:rsidP="002B792E"/>
    <w:p w14:paraId="58F3FD38" w14:textId="521DF7C9" w:rsidR="001A67CD" w:rsidRDefault="001A67CD" w:rsidP="00486621">
      <w:pPr>
        <w:pStyle w:val="ListParagraph"/>
        <w:numPr>
          <w:ilvl w:val="0"/>
          <w:numId w:val="24"/>
        </w:numPr>
      </w:pPr>
      <w:r>
        <w:t xml:space="preserve">Disable </w:t>
      </w:r>
      <w:r w:rsidR="004950C5">
        <w:t xml:space="preserve">the </w:t>
      </w:r>
      <w:proofErr w:type="spellStart"/>
      <w:r>
        <w:t>Wifi</w:t>
      </w:r>
      <w:proofErr w:type="spellEnd"/>
      <w:r>
        <w:t xml:space="preserve"> on computer</w:t>
      </w:r>
    </w:p>
    <w:p w14:paraId="310D25DE" w14:textId="3DE2FD68" w:rsidR="002B792E" w:rsidRDefault="002B792E" w:rsidP="002B792E">
      <w:r w:rsidRPr="002B792E">
        <w:rPr>
          <w:noProof/>
        </w:rPr>
        <w:drawing>
          <wp:inline distT="0" distB="0" distL="0" distR="0" wp14:anchorId="67FCCC12" wp14:editId="682DBE1B">
            <wp:extent cx="3934374" cy="2467319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34374" cy="2467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05253" w14:textId="1B03284D" w:rsidR="002B792E" w:rsidRDefault="002B792E" w:rsidP="002B792E"/>
    <w:p w14:paraId="632DC5E5" w14:textId="6E0DDDAC" w:rsidR="002B792E" w:rsidRDefault="002B792E" w:rsidP="002B792E"/>
    <w:p w14:paraId="24FDF683" w14:textId="3DE6D023" w:rsidR="002B792E" w:rsidRDefault="002B792E" w:rsidP="002B792E"/>
    <w:p w14:paraId="5ACBB2AB" w14:textId="53B7E370" w:rsidR="002B792E" w:rsidRDefault="00AC5CEF" w:rsidP="002B792E">
      <w:r>
        <w:lastRenderedPageBreak/>
        <w:br/>
      </w:r>
    </w:p>
    <w:p w14:paraId="278325BA" w14:textId="60BD4B06" w:rsidR="00486621" w:rsidRDefault="00486621" w:rsidP="00486621">
      <w:pPr>
        <w:pStyle w:val="ListParagraph"/>
        <w:numPr>
          <w:ilvl w:val="0"/>
          <w:numId w:val="24"/>
        </w:numPr>
      </w:pPr>
      <w:r>
        <w:t>Open Webserver Module Firmware Upgrade Tool Ver2.0 (not 1.0)</w:t>
      </w:r>
    </w:p>
    <w:p w14:paraId="3C1F4C8A" w14:textId="77777777" w:rsidR="00486621" w:rsidRDefault="00486621" w:rsidP="00486621">
      <w:pPr>
        <w:pStyle w:val="ListParagraph"/>
      </w:pPr>
    </w:p>
    <w:p w14:paraId="3D660BAB" w14:textId="5FD80335" w:rsidR="00486621" w:rsidRDefault="00486621" w:rsidP="00486621">
      <w:pPr>
        <w:pStyle w:val="ListParagraph"/>
      </w:pPr>
      <w:r w:rsidRPr="00486621">
        <w:rPr>
          <w:noProof/>
        </w:rPr>
        <w:drawing>
          <wp:inline distT="0" distB="0" distL="0" distR="0" wp14:anchorId="3BC5179B" wp14:editId="650256A4">
            <wp:extent cx="5943600" cy="22212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21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FF75F" w14:textId="02C1DFAB" w:rsidR="00486621" w:rsidRDefault="00486621" w:rsidP="00486621">
      <w:pPr>
        <w:pStyle w:val="ListParagraph"/>
      </w:pPr>
    </w:p>
    <w:p w14:paraId="62AE42D0" w14:textId="03DC12DA" w:rsidR="00486621" w:rsidRDefault="00486621" w:rsidP="00486621">
      <w:pPr>
        <w:pStyle w:val="ListParagraph"/>
      </w:pPr>
      <w:r>
        <w:t xml:space="preserve">2.Open </w:t>
      </w:r>
      <w:r w:rsidR="00D97BAF">
        <w:t xml:space="preserve">and select the </w:t>
      </w:r>
      <w:r>
        <w:t>File and press start.</w:t>
      </w:r>
    </w:p>
    <w:p w14:paraId="59DEC1A2" w14:textId="46159C2C" w:rsidR="00D97BAF" w:rsidRDefault="00486621" w:rsidP="00486621">
      <w:pPr>
        <w:pStyle w:val="ListParagraph"/>
      </w:pPr>
      <w:r>
        <w:t>3.</w:t>
      </w:r>
      <w:r w:rsidR="00D97BAF" w:rsidRPr="00D97BAF">
        <w:t xml:space="preserve"> </w:t>
      </w:r>
      <w:r w:rsidR="00D97BAF">
        <w:t>Power cycle unit the unit.</w:t>
      </w:r>
      <w:r>
        <w:t xml:space="preserve"> </w:t>
      </w:r>
    </w:p>
    <w:p w14:paraId="53F33F3B" w14:textId="7062A41E" w:rsidR="00486621" w:rsidRDefault="00D97BAF" w:rsidP="00486621">
      <w:pPr>
        <w:pStyle w:val="ListParagraph"/>
      </w:pPr>
      <w:r>
        <w:t>4.</w:t>
      </w:r>
      <w:r w:rsidRPr="00D97BAF">
        <w:t xml:space="preserve"> </w:t>
      </w:r>
      <w:r w:rsidR="004A6FEF">
        <w:t>It w</w:t>
      </w:r>
      <w:r>
        <w:t xml:space="preserve">ill start Updating </w:t>
      </w:r>
      <w:r w:rsidR="00604C08">
        <w:t xml:space="preserve">then once it reaches </w:t>
      </w:r>
      <w:r w:rsidR="004A6FEF">
        <w:t>[</w:t>
      </w:r>
      <w:r>
        <w:t>9</w:t>
      </w:r>
      <w:r w:rsidR="004A6FEF">
        <w:t>]</w:t>
      </w:r>
      <w:r w:rsidR="00604C08">
        <w:t xml:space="preserve"> it will be nearly finished.</w:t>
      </w:r>
    </w:p>
    <w:p w14:paraId="75BA1E72" w14:textId="3851A053" w:rsidR="00D97BAF" w:rsidRDefault="00604C08" w:rsidP="00604C08">
      <w:r>
        <w:t xml:space="preserve">              5</w:t>
      </w:r>
      <w:r w:rsidR="00486621">
        <w:t>.</w:t>
      </w:r>
      <w:r w:rsidR="00D97BAF">
        <w:t xml:space="preserve"> </w:t>
      </w:r>
      <w:r w:rsidR="004A6FEF">
        <w:t>It w</w:t>
      </w:r>
      <w:r w:rsidR="00D97BAF">
        <w:t xml:space="preserve">ill say </w:t>
      </w:r>
      <w:r w:rsidR="004A6FEF">
        <w:t>“F</w:t>
      </w:r>
      <w:r w:rsidR="00D97BAF">
        <w:t>inished</w:t>
      </w:r>
      <w:r w:rsidR="004A6FEF">
        <w:t>”</w:t>
      </w:r>
      <w:r w:rsidR="00D97BAF">
        <w:t xml:space="preserve"> when done.</w:t>
      </w:r>
    </w:p>
    <w:p w14:paraId="2E807442" w14:textId="373AB534" w:rsidR="005C0323" w:rsidRDefault="005C0323" w:rsidP="005C0323">
      <w:pPr>
        <w:ind w:firstLine="720"/>
      </w:pPr>
      <w:r>
        <w:t>6. Power cycle the unit by unplugging the power cord for 5 seconds then repowering it.</w:t>
      </w:r>
    </w:p>
    <w:p w14:paraId="62465924" w14:textId="6ADDA4A0" w:rsidR="005C0323" w:rsidRDefault="005C0323" w:rsidP="005C0323">
      <w:pPr>
        <w:ind w:firstLine="720"/>
      </w:pPr>
      <w:r>
        <w:t>7. Clear the cache on the browser.</w:t>
      </w:r>
    </w:p>
    <w:p w14:paraId="53748650" w14:textId="77777777" w:rsidR="005C0323" w:rsidRDefault="005C0323" w:rsidP="00604C08"/>
    <w:p w14:paraId="13097B14" w14:textId="104681CE" w:rsidR="00604C08" w:rsidRDefault="00604C08" w:rsidP="004A6FEF"/>
    <w:p w14:paraId="25A6F4FD" w14:textId="77777777" w:rsidR="00604C08" w:rsidRDefault="00604C08" w:rsidP="00D97BAF">
      <w:pPr>
        <w:ind w:left="360"/>
      </w:pPr>
    </w:p>
    <w:p w14:paraId="7D84A3C9" w14:textId="32947612" w:rsidR="00604C08" w:rsidRDefault="00604C08" w:rsidP="00D97BAF">
      <w:pPr>
        <w:ind w:left="360"/>
      </w:pPr>
    </w:p>
    <w:sectPr w:rsidR="00604C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1CD7038"/>
    <w:multiLevelType w:val="hybridMultilevel"/>
    <w:tmpl w:val="A96ADA4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8826D3C"/>
    <w:multiLevelType w:val="hybridMultilevel"/>
    <w:tmpl w:val="9B467932"/>
    <w:lvl w:ilvl="0" w:tplc="BEBEE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4426251">
    <w:abstractNumId w:val="20"/>
  </w:num>
  <w:num w:numId="2" w16cid:durableId="148985553">
    <w:abstractNumId w:val="12"/>
  </w:num>
  <w:num w:numId="3" w16cid:durableId="1905290716">
    <w:abstractNumId w:val="10"/>
  </w:num>
  <w:num w:numId="4" w16cid:durableId="1907454126">
    <w:abstractNumId w:val="22"/>
  </w:num>
  <w:num w:numId="5" w16cid:durableId="123011935">
    <w:abstractNumId w:val="13"/>
  </w:num>
  <w:num w:numId="6" w16cid:durableId="1881165811">
    <w:abstractNumId w:val="17"/>
  </w:num>
  <w:num w:numId="7" w16cid:durableId="1805808148">
    <w:abstractNumId w:val="19"/>
  </w:num>
  <w:num w:numId="8" w16cid:durableId="1659335530">
    <w:abstractNumId w:val="9"/>
  </w:num>
  <w:num w:numId="9" w16cid:durableId="239221058">
    <w:abstractNumId w:val="7"/>
  </w:num>
  <w:num w:numId="10" w16cid:durableId="1179202428">
    <w:abstractNumId w:val="6"/>
  </w:num>
  <w:num w:numId="11" w16cid:durableId="109713230">
    <w:abstractNumId w:val="5"/>
  </w:num>
  <w:num w:numId="12" w16cid:durableId="1815098139">
    <w:abstractNumId w:val="4"/>
  </w:num>
  <w:num w:numId="13" w16cid:durableId="1820923386">
    <w:abstractNumId w:val="8"/>
  </w:num>
  <w:num w:numId="14" w16cid:durableId="1358966762">
    <w:abstractNumId w:val="3"/>
  </w:num>
  <w:num w:numId="15" w16cid:durableId="354893560">
    <w:abstractNumId w:val="2"/>
  </w:num>
  <w:num w:numId="16" w16cid:durableId="13070548">
    <w:abstractNumId w:val="1"/>
  </w:num>
  <w:num w:numId="17" w16cid:durableId="769620510">
    <w:abstractNumId w:val="0"/>
  </w:num>
  <w:num w:numId="18" w16cid:durableId="1685327339">
    <w:abstractNumId w:val="15"/>
  </w:num>
  <w:num w:numId="19" w16cid:durableId="146288411">
    <w:abstractNumId w:val="16"/>
  </w:num>
  <w:num w:numId="20" w16cid:durableId="1013413182">
    <w:abstractNumId w:val="21"/>
  </w:num>
  <w:num w:numId="21" w16cid:durableId="769591224">
    <w:abstractNumId w:val="18"/>
  </w:num>
  <w:num w:numId="22" w16cid:durableId="1521747734">
    <w:abstractNumId w:val="11"/>
  </w:num>
  <w:num w:numId="23" w16cid:durableId="1198198541">
    <w:abstractNumId w:val="24"/>
  </w:num>
  <w:num w:numId="24" w16cid:durableId="2020351089">
    <w:abstractNumId w:val="23"/>
  </w:num>
  <w:num w:numId="25" w16cid:durableId="20461315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621"/>
    <w:rsid w:val="001A40DE"/>
    <w:rsid w:val="001A67CD"/>
    <w:rsid w:val="002B792E"/>
    <w:rsid w:val="00486621"/>
    <w:rsid w:val="004950C5"/>
    <w:rsid w:val="00496E8C"/>
    <w:rsid w:val="004A6FEF"/>
    <w:rsid w:val="005C0323"/>
    <w:rsid w:val="00604C08"/>
    <w:rsid w:val="00645252"/>
    <w:rsid w:val="006B5230"/>
    <w:rsid w:val="006D3D74"/>
    <w:rsid w:val="0083569A"/>
    <w:rsid w:val="008C2577"/>
    <w:rsid w:val="009B410A"/>
    <w:rsid w:val="00A2211F"/>
    <w:rsid w:val="00A76708"/>
    <w:rsid w:val="00A9204E"/>
    <w:rsid w:val="00AC5CEF"/>
    <w:rsid w:val="00C66E99"/>
    <w:rsid w:val="00D9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33592"/>
  <w15:chartTrackingRefBased/>
  <w15:docId w15:val="{049797B1-08E6-4185-878F-E021FB168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69A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</w:style>
  <w:style w:type="paragraph" w:styleId="ListParagraph">
    <w:name w:val="List Paragraph"/>
    <w:basedOn w:val="Normal"/>
    <w:uiPriority w:val="34"/>
    <w:unhideWhenUsed/>
    <w:qFormat/>
    <w:rsid w:val="004866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les\AppData\Local\Microsoft\Office\16.0\DTS\en-US%7b6A4C8470-2704-42EC-A801-A635B6A9CFA5%7d\%7b5F4A8B56-13E7-4531-91C7-E0D15AF7850A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{5F4A8B56-13E7-4531-91C7-E0D15AF7850A}tf02786999_win32.dotx</Template>
  <TotalTime>64</TotalTime>
  <Pages>6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dales</dc:creator>
  <cp:keywords/>
  <dc:description/>
  <cp:lastModifiedBy>Dale Stewart</cp:lastModifiedBy>
  <cp:revision>13</cp:revision>
  <dcterms:created xsi:type="dcterms:W3CDTF">2022-04-22T01:34:00Z</dcterms:created>
  <dcterms:modified xsi:type="dcterms:W3CDTF">2022-09-26T06:47:00Z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